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A7A86" w14:textId="77777777" w:rsidR="00C40D1C" w:rsidRDefault="00C40D1C" w:rsidP="00C40D1C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Obrazec št: 3</w:t>
      </w:r>
    </w:p>
    <w:p w14:paraId="157B2553" w14:textId="77777777" w:rsidR="00C40D1C" w:rsidRDefault="00C40D1C" w:rsidP="00C40D1C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0538EEF" w14:textId="77777777" w:rsidR="00C40D1C" w:rsidRDefault="00C40D1C" w:rsidP="00C40D1C">
      <w:pPr>
        <w:pStyle w:val="Naslov1"/>
        <w:pBdr>
          <w:top w:val="single" w:sz="36" w:space="1" w:color="B6DDE8" w:themeColor="accent5" w:themeTint="66"/>
          <w:left w:val="single" w:sz="36" w:space="5" w:color="B6DDE8" w:themeColor="accent5" w:themeTint="66"/>
          <w:bottom w:val="single" w:sz="36" w:space="1" w:color="B6DDE8" w:themeColor="accent5" w:themeTint="66"/>
          <w:right w:val="single" w:sz="36" w:space="4" w:color="B6DDE8" w:themeColor="accent5" w:themeTint="66"/>
        </w:pBdr>
        <w:shd w:val="clear" w:color="auto" w:fill="B6DDE8" w:themeFill="accent5" w:themeFillTint="66"/>
        <w:tabs>
          <w:tab w:val="left" w:pos="4959"/>
        </w:tabs>
        <w:spacing w:before="0" w:after="120"/>
        <w:ind w:left="1985"/>
        <w:rPr>
          <w:rFonts w:ascii="Arial" w:hAnsi="Arial" w:cs="Arial"/>
          <w:b w:val="0"/>
          <w:sz w:val="18"/>
          <w:szCs w:val="18"/>
        </w:rPr>
      </w:pPr>
      <w:r w:rsidRPr="006416F7">
        <w:rPr>
          <w:rFonts w:ascii="Arial" w:hAnsi="Arial" w:cs="Arial"/>
          <w:sz w:val="22"/>
          <w:szCs w:val="22"/>
        </w:rPr>
        <w:t>Referenčno potrdilo</w:t>
      </w:r>
      <w:r w:rsidRPr="006416F7">
        <w:rPr>
          <w:rFonts w:ascii="Arial" w:hAnsi="Arial" w:cs="Arial"/>
          <w:sz w:val="22"/>
          <w:szCs w:val="22"/>
        </w:rPr>
        <w:tab/>
      </w:r>
    </w:p>
    <w:p w14:paraId="109F3FFE" w14:textId="77777777" w:rsidR="00C40D1C" w:rsidRPr="00E3073B" w:rsidRDefault="00C40D1C" w:rsidP="00C40D1C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S polno odgovornostjo izjavljamo, da je</w:t>
      </w:r>
    </w:p>
    <w:tbl>
      <w:tblPr>
        <w:tblStyle w:val="TableGridPHPDOCX"/>
        <w:tblW w:w="9142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6447"/>
      </w:tblGrid>
      <w:tr w:rsidR="00C40D1C" w:rsidRPr="00E3073B" w14:paraId="3A3D7D19" w14:textId="77777777" w:rsidTr="002E0FE9">
        <w:trPr>
          <w:trHeight w:val="702"/>
        </w:trPr>
        <w:tc>
          <w:tcPr>
            <w:tcW w:w="26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866AC98" w14:textId="3A2DC39D" w:rsidR="00C40D1C" w:rsidRPr="00E3073B" w:rsidRDefault="00C40D1C" w:rsidP="003014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naziv </w:t>
            </w:r>
            <w:r w:rsidR="001532D5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gospodarskega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subjekta </w:t>
            </w:r>
          </w:p>
        </w:tc>
        <w:tc>
          <w:tcPr>
            <w:tcW w:w="644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F81B56" w14:textId="50747A45" w:rsidR="00C40D1C" w:rsidRPr="00E3073B" w:rsidRDefault="00C40D1C" w:rsidP="003014F8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40D1C" w:rsidRPr="00E3073B" w14:paraId="50BE778C" w14:textId="77777777" w:rsidTr="003014F8">
        <w:trPr>
          <w:trHeight w:val="1329"/>
        </w:trPr>
        <w:tc>
          <w:tcPr>
            <w:tcW w:w="26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3F4ED2A" w14:textId="77777777" w:rsidR="00C40D1C" w:rsidRPr="00E3073B" w:rsidRDefault="00C40D1C" w:rsidP="003014F8">
            <w:pPr>
              <w:pStyle w:val="Brezrazmikov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sz w:val="20"/>
                <w:szCs w:val="20"/>
              </w:rPr>
              <w:t>predmet reference</w:t>
            </w:r>
          </w:p>
          <w:p w14:paraId="463B503B" w14:textId="77777777" w:rsidR="00C40D1C" w:rsidRPr="00E3073B" w:rsidRDefault="00C40D1C" w:rsidP="003014F8">
            <w:pPr>
              <w:pStyle w:val="Brezrazmikov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C81B774" w14:textId="77777777" w:rsidR="00C40D1C" w:rsidRPr="00E3073B" w:rsidRDefault="00C40D1C" w:rsidP="003014F8">
            <w:pPr>
              <w:pStyle w:val="Brezrazmikov1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44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7FA90B" w14:textId="601075ED" w:rsidR="002E0FE9" w:rsidRDefault="00C40D1C" w:rsidP="003014F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sz w:val="20"/>
                <w:szCs w:val="20"/>
              </w:rPr>
              <w:t xml:space="preserve">uspešno </w:t>
            </w:r>
            <w:r>
              <w:rPr>
                <w:rFonts w:ascii="Arial" w:hAnsi="Arial" w:cs="Arial"/>
                <w:sz w:val="20"/>
                <w:szCs w:val="20"/>
              </w:rPr>
              <w:t xml:space="preserve">izvedel postavitev </w:t>
            </w:r>
            <w:r w:rsidR="00A4055E">
              <w:rPr>
                <w:rFonts w:ascii="Arial" w:hAnsi="Arial" w:cs="Arial"/>
                <w:sz w:val="20"/>
                <w:szCs w:val="20"/>
              </w:rPr>
              <w:t xml:space="preserve">______(število)  </w:t>
            </w:r>
            <w:r w:rsidR="002E0FE9" w:rsidRPr="002E0FE9">
              <w:rPr>
                <w:rFonts w:ascii="Arial" w:hAnsi="Arial" w:cs="Arial"/>
                <w:sz w:val="20"/>
                <w:szCs w:val="20"/>
              </w:rPr>
              <w:t>horizontalne tekoče trakove</w:t>
            </w:r>
            <w:r w:rsidR="00FB04E5">
              <w:rPr>
                <w:rFonts w:ascii="Arial" w:hAnsi="Arial" w:cs="Arial"/>
                <w:sz w:val="20"/>
                <w:szCs w:val="20"/>
              </w:rPr>
              <w:t xml:space="preserve"> moči</w:t>
            </w:r>
            <w:r w:rsidR="002E0FE9" w:rsidRPr="002E0F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04E5" w:rsidRPr="00FB04E5">
              <w:rPr>
                <w:rFonts w:ascii="Arial" w:hAnsi="Arial" w:cs="Arial"/>
                <w:sz w:val="20"/>
                <w:szCs w:val="20"/>
              </w:rPr>
              <w:t xml:space="preserve">z močjo motorja vsaj 3 kW </w:t>
            </w:r>
            <w:r w:rsidR="00FB04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04E5" w:rsidRPr="00FB04E5">
              <w:rPr>
                <w:rFonts w:ascii="Arial" w:hAnsi="Arial" w:cs="Arial"/>
                <w:sz w:val="20"/>
                <w:szCs w:val="20"/>
              </w:rPr>
              <w:t>in ______(število)  stiskalnice oz. balirke s hidravličnim agregatom moči vsaj 22kW</w:t>
            </w:r>
            <w:r w:rsidR="00A52DCC">
              <w:rPr>
                <w:rFonts w:ascii="Arial" w:hAnsi="Arial" w:cs="Arial"/>
                <w:sz w:val="20"/>
                <w:szCs w:val="20"/>
              </w:rPr>
              <w:t xml:space="preserve">, na lokaciji </w:t>
            </w:r>
          </w:p>
          <w:p w14:paraId="116AA7F4" w14:textId="77777777" w:rsidR="002E0FE9" w:rsidRDefault="002E0FE9" w:rsidP="003014F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5C8747" w14:textId="28850056" w:rsidR="00C40D1C" w:rsidRPr="00E3073B" w:rsidRDefault="00A52DCC" w:rsidP="003014F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  <w:tr w:rsidR="00C40D1C" w:rsidRPr="00E3073B" w14:paraId="0A330889" w14:textId="77777777" w:rsidTr="003014F8">
        <w:trPr>
          <w:trHeight w:val="290"/>
        </w:trPr>
        <w:tc>
          <w:tcPr>
            <w:tcW w:w="26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5FD1E03" w14:textId="77777777" w:rsidR="00C40D1C" w:rsidRPr="00E3073B" w:rsidRDefault="00C40D1C" w:rsidP="003014F8">
            <w:pPr>
              <w:pStyle w:val="Brezrazmikov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sz w:val="20"/>
                <w:szCs w:val="20"/>
              </w:rPr>
              <w:t xml:space="preserve">po pogodbi številka </w:t>
            </w:r>
          </w:p>
        </w:tc>
        <w:tc>
          <w:tcPr>
            <w:tcW w:w="644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751EFF" w14:textId="77777777" w:rsidR="00C40D1C" w:rsidRPr="00E3073B" w:rsidRDefault="00C40D1C" w:rsidP="003014F8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40D1C" w:rsidRPr="00E3073B" w14:paraId="36FB1F62" w14:textId="77777777" w:rsidTr="003014F8">
        <w:trPr>
          <w:trHeight w:val="498"/>
        </w:trPr>
        <w:tc>
          <w:tcPr>
            <w:tcW w:w="26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2EC55E3B" w14:textId="5F018545" w:rsidR="00C40D1C" w:rsidRPr="00E3073B" w:rsidRDefault="00EE22E0" w:rsidP="003014F8">
            <w:pPr>
              <w:jc w:val="right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reference:</w:t>
            </w:r>
          </w:p>
        </w:tc>
        <w:tc>
          <w:tcPr>
            <w:tcW w:w="644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BCB866" w14:textId="77777777" w:rsidR="00C40D1C" w:rsidRPr="00E3073B" w:rsidRDefault="00C40D1C" w:rsidP="003014F8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C40D1C" w:rsidRPr="00E3073B" w14:paraId="4A029CD2" w14:textId="77777777" w:rsidTr="002E0FE9">
        <w:trPr>
          <w:trHeight w:val="784"/>
        </w:trPr>
        <w:tc>
          <w:tcPr>
            <w:tcW w:w="26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AEFD5E1" w14:textId="5CCD6D23" w:rsidR="00C40D1C" w:rsidRPr="00E3073B" w:rsidRDefault="00EE22E0" w:rsidP="003014F8">
            <w:pPr>
              <w:jc w:val="right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EE22E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Datum zaključ</w:t>
            </w:r>
            <w:r w:rsidR="0083523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ka</w:t>
            </w:r>
            <w:r w:rsidRPr="00EE22E0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projekta:</w:t>
            </w:r>
          </w:p>
        </w:tc>
        <w:tc>
          <w:tcPr>
            <w:tcW w:w="644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ED0C6E" w14:textId="77777777" w:rsidR="00C40D1C" w:rsidRPr="00E3073B" w:rsidRDefault="00C40D1C" w:rsidP="003014F8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</w:tbl>
    <w:p w14:paraId="66196B2B" w14:textId="77777777" w:rsidR="002E0FE9" w:rsidRDefault="002E0FE9" w:rsidP="00EE22E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E6B9DB" w14:textId="420C1F4B" w:rsidR="00EE22E0" w:rsidRPr="00E3073B" w:rsidRDefault="00EE22E0" w:rsidP="00EE22E0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Izvedba je bila </w:t>
      </w:r>
      <w:r w:rsidRPr="00E3073B">
        <w:rPr>
          <w:rFonts w:ascii="Arial" w:hAnsi="Arial" w:cs="Arial"/>
          <w:color w:val="000000"/>
          <w:sz w:val="20"/>
          <w:szCs w:val="20"/>
        </w:rPr>
        <w:t>pravočasn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E3073B">
        <w:rPr>
          <w:rFonts w:ascii="Arial" w:hAnsi="Arial" w:cs="Arial"/>
          <w:color w:val="000000"/>
          <w:sz w:val="20"/>
          <w:szCs w:val="20"/>
        </w:rPr>
        <w:t>, strokovn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E3073B">
        <w:rPr>
          <w:rFonts w:ascii="Arial" w:hAnsi="Arial" w:cs="Arial"/>
          <w:color w:val="000000"/>
          <w:sz w:val="20"/>
          <w:szCs w:val="20"/>
        </w:rPr>
        <w:t>, kvalitetn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E3073B">
        <w:rPr>
          <w:rFonts w:ascii="Arial" w:hAnsi="Arial" w:cs="Arial"/>
          <w:color w:val="000000"/>
          <w:sz w:val="20"/>
          <w:szCs w:val="20"/>
        </w:rPr>
        <w:t xml:space="preserve"> in v skladu z določili pogodbe.</w:t>
      </w:r>
    </w:p>
    <w:p w14:paraId="61D0A919" w14:textId="77777777" w:rsidR="00EE22E0" w:rsidRDefault="00EE22E0" w:rsidP="00EE22E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0" w:name="Besedilo6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0"/>
      <w:r w:rsidRPr="00EF3F3C">
        <w:rPr>
          <w:rFonts w:ascii="Arial" w:hAnsi="Arial" w:cs="Arial"/>
          <w:sz w:val="20"/>
          <w:szCs w:val="20"/>
        </w:rPr>
        <w:t xml:space="preserve">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EF3F3C">
        <w:rPr>
          <w:rFonts w:ascii="Arial" w:hAnsi="Arial" w:cs="Arial"/>
          <w:bCs/>
          <w:color w:val="000000"/>
          <w:sz w:val="20"/>
          <w:szCs w:val="20"/>
        </w:rPr>
        <w:t>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181"/>
        <w:gridCol w:w="4889"/>
      </w:tblGrid>
      <w:tr w:rsidR="00C40D1C" w:rsidRPr="00E3073B" w14:paraId="1BB39D4F" w14:textId="77777777" w:rsidTr="00EE22E0">
        <w:tc>
          <w:tcPr>
            <w:tcW w:w="2305" w:type="pct"/>
            <w:tcMar>
              <w:top w:w="75" w:type="dxa"/>
              <w:bottom w:w="75" w:type="dxa"/>
            </w:tcMar>
            <w:vAlign w:val="center"/>
          </w:tcPr>
          <w:p w14:paraId="125ED539" w14:textId="77777777" w:rsidR="002E0FE9" w:rsidRDefault="002E0FE9" w:rsidP="003014F8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12E9EE10" w14:textId="7831322D" w:rsidR="00C40D1C" w:rsidRPr="00E3073B" w:rsidRDefault="00C40D1C" w:rsidP="003014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  <w:p w14:paraId="335EA9E4" w14:textId="77777777" w:rsidR="00C40D1C" w:rsidRPr="00E3073B" w:rsidRDefault="00C40D1C" w:rsidP="003014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A84DA5" w14:textId="77777777" w:rsidR="00C40D1C" w:rsidRPr="00E3073B" w:rsidRDefault="00C40D1C" w:rsidP="003014F8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40B78729" w14:textId="02FFA408" w:rsidR="00C40D1C" w:rsidRPr="00E3073B" w:rsidRDefault="00EE22E0" w:rsidP="003014F8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 zastopnika referenčnega naročnika</w:t>
            </w:r>
          </w:p>
          <w:p w14:paraId="5BC91007" w14:textId="77777777" w:rsidR="00C40D1C" w:rsidRPr="00E3073B" w:rsidRDefault="00C40D1C" w:rsidP="003014F8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4B78B81B" w14:textId="77777777" w:rsidR="00C40D1C" w:rsidRPr="00E3073B" w:rsidRDefault="00C40D1C" w:rsidP="003014F8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713BBC4C" w14:textId="77777777" w:rsidR="00C40D1C" w:rsidRPr="00E3073B" w:rsidRDefault="00C40D1C" w:rsidP="003014F8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__________________________________________</w:t>
            </w:r>
          </w:p>
        </w:tc>
      </w:tr>
      <w:tr w:rsidR="00C40D1C" w:rsidRPr="00E3073B" w14:paraId="3BD8C894" w14:textId="77777777" w:rsidTr="00EE22E0">
        <w:tc>
          <w:tcPr>
            <w:tcW w:w="2305" w:type="pct"/>
            <w:tcMar>
              <w:top w:w="75" w:type="dxa"/>
              <w:bottom w:w="75" w:type="dxa"/>
            </w:tcMar>
            <w:vAlign w:val="center"/>
          </w:tcPr>
          <w:p w14:paraId="54A6902D" w14:textId="77777777" w:rsidR="00C40D1C" w:rsidRPr="00E3073B" w:rsidRDefault="00C40D1C" w:rsidP="003014F8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4F5FC32" w14:textId="77777777" w:rsidR="00C40D1C" w:rsidRPr="00E3073B" w:rsidRDefault="00C40D1C" w:rsidP="003014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 xml:space="preserve">     (žig in podpis)</w:t>
            </w:r>
          </w:p>
        </w:tc>
      </w:tr>
    </w:tbl>
    <w:p w14:paraId="0693BB5F" w14:textId="77777777" w:rsidR="00C40D1C" w:rsidRPr="00E3073B" w:rsidRDefault="00C40D1C" w:rsidP="00C40D1C">
      <w:pPr>
        <w:jc w:val="both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6C87EAAD" w14:textId="77777777" w:rsidR="00C40D1C" w:rsidRPr="00E3073B" w:rsidRDefault="00C40D1C" w:rsidP="00C40D1C">
      <w:pPr>
        <w:jc w:val="both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3542CD68" w14:textId="77777777" w:rsidR="00C40D1C" w:rsidRPr="00E3073B" w:rsidRDefault="00C40D1C" w:rsidP="00C40D1C">
      <w:pPr>
        <w:jc w:val="both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5ECEF19C" w14:textId="77777777" w:rsidR="00C40D1C" w:rsidRPr="00E3073B" w:rsidRDefault="00C40D1C" w:rsidP="00C40D1C">
      <w:pPr>
        <w:jc w:val="both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4417DDEA" w14:textId="12515493" w:rsidR="00C40D1C" w:rsidRPr="00E3073B" w:rsidRDefault="00C40D1C" w:rsidP="00C40D1C">
      <w:pPr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E3073B">
        <w:rPr>
          <w:rFonts w:ascii="Arial" w:hAnsi="Arial" w:cs="Arial"/>
          <w:b/>
          <w:bCs/>
          <w:i/>
          <w:color w:val="000000"/>
          <w:sz w:val="20"/>
          <w:szCs w:val="20"/>
        </w:rPr>
        <w:t>NAVODILO:</w:t>
      </w:r>
      <w:r w:rsidRPr="00E3073B">
        <w:rPr>
          <w:rFonts w:ascii="Arial" w:hAnsi="Arial" w:cs="Arial"/>
          <w:i/>
          <w:sz w:val="20"/>
          <w:szCs w:val="20"/>
        </w:rPr>
        <w:t xml:space="preserve"> </w:t>
      </w:r>
      <w:r w:rsidR="002A07BA">
        <w:rPr>
          <w:rFonts w:ascii="Arial" w:hAnsi="Arial" w:cs="Arial"/>
          <w:i/>
          <w:sz w:val="20"/>
          <w:szCs w:val="20"/>
        </w:rPr>
        <w:t>O</w:t>
      </w:r>
      <w:r w:rsidRPr="00E3073B">
        <w:rPr>
          <w:rFonts w:ascii="Arial" w:hAnsi="Arial" w:cs="Arial"/>
          <w:i/>
          <w:color w:val="000000"/>
          <w:sz w:val="20"/>
          <w:szCs w:val="20"/>
        </w:rPr>
        <w:t xml:space="preserve">brazec </w:t>
      </w:r>
      <w:r w:rsidR="002A07BA">
        <w:rPr>
          <w:rFonts w:ascii="Arial" w:hAnsi="Arial" w:cs="Arial"/>
          <w:i/>
          <w:color w:val="000000"/>
          <w:sz w:val="20"/>
          <w:szCs w:val="20"/>
        </w:rPr>
        <w:t xml:space="preserve">se za več referenc </w:t>
      </w:r>
      <w:r w:rsidRPr="00E3073B">
        <w:rPr>
          <w:rFonts w:ascii="Arial" w:hAnsi="Arial" w:cs="Arial"/>
          <w:i/>
          <w:color w:val="000000"/>
          <w:sz w:val="20"/>
          <w:szCs w:val="20"/>
        </w:rPr>
        <w:t>fotokopira.</w:t>
      </w:r>
    </w:p>
    <w:p w14:paraId="4518B88B" w14:textId="77777777" w:rsidR="00A118D8" w:rsidRDefault="00A118D8" w:rsidP="005A2142">
      <w:pPr>
        <w:rPr>
          <w:rFonts w:ascii="Arial" w:hAnsi="Arial" w:cs="Arial"/>
          <w:sz w:val="20"/>
          <w:szCs w:val="20"/>
        </w:rPr>
      </w:pPr>
    </w:p>
    <w:p w14:paraId="1258020D" w14:textId="77777777" w:rsidR="00FB04E5" w:rsidRDefault="00FB04E5" w:rsidP="005A2142">
      <w:pPr>
        <w:rPr>
          <w:rFonts w:ascii="Arial" w:hAnsi="Arial" w:cs="Arial"/>
          <w:sz w:val="20"/>
          <w:szCs w:val="20"/>
        </w:rPr>
      </w:pPr>
    </w:p>
    <w:p w14:paraId="3B895CCF" w14:textId="77777777" w:rsidR="00C40D1C" w:rsidRDefault="00C40D1C" w:rsidP="005A2142">
      <w:pPr>
        <w:rPr>
          <w:rFonts w:ascii="Arial" w:hAnsi="Arial" w:cs="Arial"/>
          <w:sz w:val="20"/>
          <w:szCs w:val="20"/>
        </w:rPr>
      </w:pPr>
    </w:p>
    <w:p w14:paraId="14707138" w14:textId="6B5B749B" w:rsidR="007C1FBE" w:rsidRPr="00964C67" w:rsidRDefault="007C1FBE" w:rsidP="007C1FBE">
      <w:pPr>
        <w:spacing w:after="0"/>
        <w:jc w:val="right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 xml:space="preserve">Obrazec št: </w:t>
      </w:r>
      <w:r w:rsidR="009561BD">
        <w:rPr>
          <w:rFonts w:ascii="Arial" w:hAnsi="Arial" w:cs="Arial"/>
          <w:sz w:val="20"/>
          <w:szCs w:val="20"/>
        </w:rPr>
        <w:t>4</w:t>
      </w:r>
    </w:p>
    <w:p w14:paraId="0211DB50" w14:textId="77777777" w:rsidR="007C1FBE" w:rsidRDefault="007C1FBE" w:rsidP="007C1FBE">
      <w:pPr>
        <w:spacing w:before="225" w:after="225" w:line="240" w:lineRule="auto"/>
        <w:jc w:val="both"/>
      </w:pPr>
    </w:p>
    <w:p w14:paraId="021749F5" w14:textId="77777777" w:rsidR="007C1FBE" w:rsidRDefault="007C1FBE" w:rsidP="007C1FBE">
      <w:pPr>
        <w:spacing w:before="225" w:after="225" w:line="240" w:lineRule="auto"/>
        <w:jc w:val="center"/>
        <w:rPr>
          <w:rFonts w:eastAsia="Calibri" w:cs="Times New Roman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MENIČNA IZJAVA ZA RESNOST PONUDBE</w:t>
      </w:r>
    </w:p>
    <w:p w14:paraId="527CF0D4" w14:textId="77777777" w:rsidR="007C1FBE" w:rsidRPr="006F3237" w:rsidRDefault="007C1FBE" w:rsidP="007C1FB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pooblastilom za izpolnitev in unovčenje menice</w:t>
      </w:r>
    </w:p>
    <w:p w14:paraId="1E2FE807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2EE51FC6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Naročniku JAVNO KOMUNALNO PODJETJE GROSUPLJE d.o.o., Cesta na Krko 7, 1290 Grosuplje, kot zavarovanje za </w:t>
      </w:r>
      <w:r w:rsidRPr="00793600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resnost naše ponudbe</w:t>
      </w: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 za pridobitev javnega naročila</w:t>
      </w:r>
    </w:p>
    <w:p w14:paraId="2700B07E" w14:textId="72D6C8CB" w:rsidR="007C1FBE" w:rsidRPr="00F5062D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»</w:t>
      </w:r>
      <w:r w:rsidR="00182ADB" w:rsidRPr="00182ADB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Dobava in montaža horizontalnega tekočega traku in stiskalnice za obdelavo odpadkov</w:t>
      </w: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«</w:t>
      </w:r>
    </w:p>
    <w:p w14:paraId="607FA923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izročamo bianko lastno menico ter menično izjavo s pooblastilom za izpolnitev in unovčenje menice.</w:t>
      </w:r>
    </w:p>
    <w:p w14:paraId="1C889BFA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3FD48DC0" w14:textId="46DAE461" w:rsidR="007C1FBE" w:rsidRPr="006F3237" w:rsidRDefault="007C1FBE" w:rsidP="007C1F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Naročnika JAVNO KOMUNALNO PODJETJE GROSUPLJE d.o.o., Cesta na Krko 7, 1290 Grosuplje pooblaščamo, da izpolni priloženo menico z zneskom v višini</w:t>
      </w:r>
      <w:r w:rsidRPr="00EC7045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 </w:t>
      </w:r>
      <w:r w:rsidR="00EC7045" w:rsidRPr="00EC7045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3</w:t>
      </w: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.</w:t>
      </w:r>
      <w:r w:rsidR="00EC7045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0</w:t>
      </w: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 xml:space="preserve">00,00 EUR. </w:t>
      </w:r>
    </w:p>
    <w:p w14:paraId="584EE6F9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in z vsemi ostalimi potrebnimi podatki ter jo na naš račun unovči v primeru, če:</w:t>
      </w:r>
    </w:p>
    <w:p w14:paraId="65FFD1B2" w14:textId="77777777" w:rsidR="007C1FBE" w:rsidRPr="006F3237" w:rsidRDefault="007C1FBE" w:rsidP="007C1FB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ponudbo umaknemo po roku za oddajo ponudb oziroma odstopimo od ponudbe ali</w:t>
      </w:r>
    </w:p>
    <w:p w14:paraId="221C8171" w14:textId="77777777" w:rsidR="007C1FBE" w:rsidRPr="006F3237" w:rsidRDefault="007C1FBE" w:rsidP="007C1FB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predložimo zahtevanih dokazil ali pojasnil za navedbe v ponudbi v določenem roku ali</w:t>
      </w:r>
    </w:p>
    <w:p w14:paraId="3A9E957B" w14:textId="77777777" w:rsidR="007C1FBE" w:rsidRPr="006F3237" w:rsidRDefault="007C1FBE" w:rsidP="007C1FB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soglašamo z odpravo napak v ponudbi ali</w:t>
      </w:r>
    </w:p>
    <w:p w14:paraId="70D969D2" w14:textId="77777777" w:rsidR="007C1FBE" w:rsidRPr="006F3237" w:rsidRDefault="007C1FBE" w:rsidP="007C1FB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sklenemo pogodbe v določenem roku ali</w:t>
      </w:r>
    </w:p>
    <w:p w14:paraId="5FBD8AD5" w14:textId="77777777" w:rsidR="007C1FBE" w:rsidRPr="006F3237" w:rsidRDefault="007C1FBE" w:rsidP="007C1FB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 sklenitvi pogodbe v določenem roku ne predložimo zavarovanja za dobro izvedbo pogodbenih obveznosti.</w:t>
      </w:r>
    </w:p>
    <w:p w14:paraId="0583FCCD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 xml:space="preserve">Menična izjava je veljavna od njenega podpisa do izteka roka veljavnosti zavarovanja za resnost ponudbe po predmetnem naročilu (60 dni od roka določenega za oddajo ponudb), </w:t>
      </w:r>
      <w:proofErr w:type="spellStart"/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t.j</w:t>
      </w:r>
      <w:proofErr w:type="spellEnd"/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. najkasneje do ____________.</w:t>
      </w:r>
    </w:p>
    <w:p w14:paraId="3385FBC5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Menica je unovčljiva pri: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3618905B" w14:textId="77777777" w:rsidR="007C1FBE" w:rsidRPr="006F3237" w:rsidRDefault="007C1FBE" w:rsidP="007C1FB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transakcijskega računa (TRR):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6766BA17" w14:textId="77777777" w:rsidR="007C1FBE" w:rsidRPr="006F3237" w:rsidRDefault="007C1FBE" w:rsidP="007C1F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</w:p>
    <w:p w14:paraId="6AFDE5AF" w14:textId="77777777" w:rsidR="007C1FBE" w:rsidRPr="006F3237" w:rsidRDefault="007C1FBE" w:rsidP="007C1F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Priloga: </w:t>
      </w:r>
    </w:p>
    <w:p w14:paraId="296168E8" w14:textId="77777777" w:rsidR="007C1FBE" w:rsidRPr="006F3237" w:rsidRDefault="007C1FBE" w:rsidP="007C1F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- bianco menica, podpisana in žigosana</w:t>
      </w:r>
    </w:p>
    <w:p w14:paraId="1902495A" w14:textId="77777777" w:rsidR="007C1FBE" w:rsidRDefault="007C1FBE" w:rsidP="007C1F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p w14:paraId="07C4B699" w14:textId="77777777" w:rsidR="007C1FBE" w:rsidRPr="00FC0C99" w:rsidRDefault="007C1FBE" w:rsidP="007C1FB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tbl>
      <w:tblPr>
        <w:tblW w:w="874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80"/>
        <w:gridCol w:w="4665"/>
      </w:tblGrid>
      <w:tr w:rsidR="007C1FBE" w14:paraId="4C7D1950" w14:textId="77777777" w:rsidTr="00CB343C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209DC834" w14:textId="77777777" w:rsidR="007C1FBE" w:rsidRPr="0038461D" w:rsidRDefault="007C1FBE" w:rsidP="00CB34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8461D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Kraj: </w:t>
            </w:r>
            <w:r w:rsidRPr="0038461D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60162457" w14:textId="77777777" w:rsidR="007C1FBE" w:rsidRPr="0038461D" w:rsidRDefault="007C1FBE" w:rsidP="00CB34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8461D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Izdajatelj menice: </w:t>
            </w:r>
            <w:r w:rsidRPr="0038461D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</w:tr>
      <w:tr w:rsidR="007C1FBE" w14:paraId="13A2BC8E" w14:textId="77777777" w:rsidTr="00CB343C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7640E7A1" w14:textId="77777777" w:rsidR="007C1FBE" w:rsidRPr="0038461D" w:rsidRDefault="007C1FBE" w:rsidP="00CB34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8461D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Datum: </w:t>
            </w:r>
            <w:r w:rsidRPr="0038461D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3302F5F6" w14:textId="77777777" w:rsidR="007C1FBE" w:rsidRPr="0038461D" w:rsidRDefault="007C1FBE" w:rsidP="00CB34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8461D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br/>
            </w:r>
            <w:r w:rsidRPr="0038461D">
              <w:rPr>
                <w:rFonts w:ascii="Arial" w:eastAsia="Times New Roman" w:hAnsi="Arial" w:cs="Arial"/>
                <w:color w:val="A9A9A9"/>
                <w:sz w:val="18"/>
                <w:szCs w:val="18"/>
                <w:lang w:eastAsia="sl-SI"/>
              </w:rPr>
              <w:t>(žig in podpis)</w:t>
            </w:r>
          </w:p>
        </w:tc>
      </w:tr>
    </w:tbl>
    <w:p w14:paraId="37569AD6" w14:textId="1862CC37" w:rsidR="003F7D86" w:rsidRPr="00964C67" w:rsidRDefault="003F7D86" w:rsidP="00A46DD5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356489CC" w14:textId="6D07372A" w:rsidR="007572AB" w:rsidRPr="00964C67" w:rsidRDefault="007572AB" w:rsidP="00E0320F">
      <w:pPr>
        <w:spacing w:after="0"/>
        <w:rPr>
          <w:rFonts w:ascii="Arial" w:hAnsi="Arial" w:cs="Arial"/>
          <w:sz w:val="20"/>
          <w:szCs w:val="20"/>
        </w:rPr>
      </w:pPr>
    </w:p>
    <w:p w14:paraId="0F5349F0" w14:textId="77777777" w:rsidR="007C1FBE" w:rsidRDefault="007C1FBE" w:rsidP="007572AB">
      <w:pPr>
        <w:spacing w:after="0"/>
        <w:ind w:left="7080" w:firstLine="708"/>
        <w:rPr>
          <w:rFonts w:ascii="Arial" w:hAnsi="Arial" w:cs="Arial"/>
          <w:sz w:val="20"/>
          <w:szCs w:val="20"/>
        </w:rPr>
      </w:pPr>
      <w:bookmarkStart w:id="2" w:name="_Hlk32844512"/>
    </w:p>
    <w:bookmarkEnd w:id="2"/>
    <w:p w14:paraId="6CB29655" w14:textId="77777777" w:rsidR="00E0320F" w:rsidRPr="00964C67" w:rsidRDefault="00E0320F" w:rsidP="00E0320F">
      <w:pPr>
        <w:spacing w:after="0"/>
        <w:rPr>
          <w:rFonts w:ascii="Arial" w:hAnsi="Arial" w:cs="Arial"/>
          <w:sz w:val="20"/>
          <w:szCs w:val="20"/>
        </w:rPr>
      </w:pPr>
    </w:p>
    <w:p w14:paraId="2C6ED0FA" w14:textId="671D7C75" w:rsidR="007572AB" w:rsidRPr="00964C67" w:rsidRDefault="007572AB" w:rsidP="00964C67">
      <w:pPr>
        <w:spacing w:after="0"/>
        <w:ind w:left="7080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 xml:space="preserve">Obrazec št: </w:t>
      </w:r>
      <w:r w:rsidR="00A02D04">
        <w:rPr>
          <w:rFonts w:ascii="Arial" w:hAnsi="Arial" w:cs="Arial"/>
          <w:sz w:val="20"/>
          <w:szCs w:val="20"/>
        </w:rPr>
        <w:t>5</w:t>
      </w:r>
    </w:p>
    <w:p w14:paraId="3253D951" w14:textId="77777777" w:rsidR="007572AB" w:rsidRPr="00964C67" w:rsidRDefault="007572AB" w:rsidP="007572AB">
      <w:pPr>
        <w:spacing w:after="0"/>
        <w:ind w:left="7080" w:firstLine="708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1"/>
        <w:tblW w:w="5240" w:type="dxa"/>
        <w:tblCellMar>
          <w:top w:w="46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240"/>
      </w:tblGrid>
      <w:tr w:rsidR="007572AB" w:rsidRPr="00964C67" w14:paraId="7AAF2D47" w14:textId="77777777" w:rsidTr="00FE726A">
        <w:trPr>
          <w:trHeight w:val="258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5C4D1BD" w14:textId="4DDB0DF5" w:rsidR="007572AB" w:rsidRPr="00964C67" w:rsidRDefault="007572AB" w:rsidP="00FE726A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eastAsia="Calibri" w:hAnsi="Arial" w:cs="Arial"/>
                <w:sz w:val="20"/>
                <w:szCs w:val="20"/>
              </w:rPr>
              <w:t>Izjava o lastniških deležih</w:t>
            </w:r>
          </w:p>
        </w:tc>
      </w:tr>
    </w:tbl>
    <w:p w14:paraId="2D68F308" w14:textId="77777777" w:rsidR="007572AB" w:rsidRPr="00964C67" w:rsidRDefault="007572AB" w:rsidP="007572AB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2E4045A9" w14:textId="77777777" w:rsidR="007572AB" w:rsidRPr="00964C67" w:rsidRDefault="007572AB" w:rsidP="007572AB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6AB15C4" w14:textId="041F03F1" w:rsidR="007572AB" w:rsidRPr="00964C67" w:rsidRDefault="007572AB" w:rsidP="00A46DD5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1A8B18C4" w14:textId="77777777" w:rsidR="007572AB" w:rsidRPr="00964C67" w:rsidRDefault="007572AB" w:rsidP="007572AB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Skladno z določili 14. člena Zakona o integriteti in preprečevanju korupcije spodaj podpisani zakoniti zastopnik gospodarskega subjekta:</w:t>
      </w:r>
    </w:p>
    <w:p w14:paraId="6541E9FF" w14:textId="77777777" w:rsidR="007572AB" w:rsidRPr="00964C67" w:rsidRDefault="007572AB" w:rsidP="007572AB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7572AB" w:rsidRPr="00964C67" w14:paraId="6FB6BEB3" w14:textId="77777777" w:rsidTr="00FE726A">
        <w:trPr>
          <w:trHeight w:val="721"/>
        </w:trPr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AEEF3" w:themeFill="accent5" w:themeFillTint="33"/>
            <w:tcMar>
              <w:top w:w="0" w:type="auto"/>
              <w:bottom w:w="0" w:type="auto"/>
            </w:tcMar>
            <w:vAlign w:val="center"/>
          </w:tcPr>
          <w:p w14:paraId="2CBAD0D3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Ime in priimek</w:t>
            </w:r>
          </w:p>
          <w:p w14:paraId="15EA0BCB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4ED315C1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AEEF3" w:themeFill="accent5" w:themeFillTint="33"/>
            <w:tcMar>
              <w:top w:w="0" w:type="auto"/>
              <w:bottom w:w="0" w:type="auto"/>
            </w:tcMar>
            <w:vAlign w:val="center"/>
          </w:tcPr>
          <w:p w14:paraId="12F670FF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Naslov prebivališča</w:t>
            </w:r>
          </w:p>
          <w:p w14:paraId="13599EFC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7034F3CC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AEEF3" w:themeFill="accent5" w:themeFillTint="33"/>
            <w:tcMar>
              <w:top w:w="0" w:type="auto"/>
              <w:bottom w:w="0" w:type="auto"/>
            </w:tcMar>
            <w:vAlign w:val="center"/>
          </w:tcPr>
          <w:p w14:paraId="3A79D98A" w14:textId="77777777" w:rsidR="007572AB" w:rsidRPr="00964C67" w:rsidRDefault="007572AB" w:rsidP="00964C67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</w:t>
            </w:r>
          </w:p>
          <w:p w14:paraId="6F9B437E" w14:textId="77777777" w:rsidR="007572AB" w:rsidRPr="00964C67" w:rsidRDefault="007572AB" w:rsidP="00964C67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32793A1A" w14:textId="77777777" w:rsidR="007572AB" w:rsidRPr="00964C67" w:rsidRDefault="007572AB" w:rsidP="00964C67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7572AB" w:rsidRPr="00964C67" w14:paraId="7925BA90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0BECF43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3222F75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183677C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572AB" w:rsidRPr="00964C67" w14:paraId="6625DDC8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7732132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6CD50CE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DA1E048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572AB" w:rsidRPr="00964C67" w14:paraId="03EC1CB3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BA2144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09AFED9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52FC02C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572AB" w:rsidRPr="00964C67" w14:paraId="7AE7A2E6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15A1CC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ECCD61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38FB38B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236155BB" w14:textId="77777777" w:rsidR="007572AB" w:rsidRPr="00964C67" w:rsidRDefault="007572AB" w:rsidP="007572AB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- izjavljam,  da so gospodarski subjekti za katere se glede na določbe zakona, ki ureja gospodarske družbe, šteje, da so povezane družbe z gospodarskim subjektom: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7572AB" w:rsidRPr="00964C67" w14:paraId="5339B2A3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AEEF3" w:themeFill="accent5" w:themeFillTint="33"/>
            <w:tcMar>
              <w:top w:w="0" w:type="auto"/>
              <w:bottom w:w="0" w:type="auto"/>
            </w:tcMar>
            <w:vAlign w:val="center"/>
          </w:tcPr>
          <w:p w14:paraId="6822AA4B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AEEF3" w:themeFill="accent5" w:themeFillTint="33"/>
            <w:tcMar>
              <w:top w:w="0" w:type="auto"/>
              <w:bottom w:w="0" w:type="auto"/>
            </w:tcMar>
            <w:vAlign w:val="center"/>
          </w:tcPr>
          <w:p w14:paraId="14EBE467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AEEF3" w:themeFill="accent5" w:themeFillTint="33"/>
            <w:tcMar>
              <w:top w:w="0" w:type="auto"/>
              <w:bottom w:w="0" w:type="auto"/>
            </w:tcMar>
            <w:vAlign w:val="center"/>
          </w:tcPr>
          <w:p w14:paraId="38A5FF23" w14:textId="77777777" w:rsidR="007572AB" w:rsidRPr="00964C67" w:rsidRDefault="007572AB" w:rsidP="00964C67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7572AB" w:rsidRPr="00964C67" w14:paraId="40E872B8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786F7A5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D76C61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6658D3F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572AB" w:rsidRPr="00964C67" w14:paraId="0EC8B6CA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085C59A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6FA66BC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F440035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572AB" w:rsidRPr="00964C67" w14:paraId="26B4C85F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5192C70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1CAA258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5C30C20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7572AB" w:rsidRPr="00964C67" w14:paraId="65505E2D" w14:textId="77777777" w:rsidTr="00FE726A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077A674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395DA0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C9806A" w14:textId="77777777" w:rsidR="007572AB" w:rsidRPr="00964C67" w:rsidRDefault="007572AB" w:rsidP="00FE726A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5739C9B9" w14:textId="77777777" w:rsidR="007572AB" w:rsidRPr="00964C67" w:rsidRDefault="007572AB" w:rsidP="007572AB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835" w:type="dxa"/>
        <w:tblInd w:w="108" w:type="dxa"/>
        <w:tblLook w:val="04A0" w:firstRow="1" w:lastRow="0" w:firstColumn="1" w:lastColumn="0" w:noHBand="0" w:noVBand="1"/>
      </w:tblPr>
      <w:tblGrid>
        <w:gridCol w:w="4122"/>
        <w:gridCol w:w="4713"/>
      </w:tblGrid>
      <w:tr w:rsidR="007572AB" w:rsidRPr="00964C67" w14:paraId="245BB1C4" w14:textId="77777777" w:rsidTr="00FE726A">
        <w:trPr>
          <w:trHeight w:val="228"/>
        </w:trPr>
        <w:tc>
          <w:tcPr>
            <w:tcW w:w="4122" w:type="dxa"/>
            <w:tcMar>
              <w:top w:w="75" w:type="dxa"/>
              <w:bottom w:w="75" w:type="dxa"/>
            </w:tcMar>
            <w:vAlign w:val="center"/>
          </w:tcPr>
          <w:p w14:paraId="5EFCB531" w14:textId="77777777" w:rsidR="007572AB" w:rsidRPr="00964C67" w:rsidRDefault="007572AB" w:rsidP="00FE726A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C003BA" w14:textId="77777777" w:rsidR="007572AB" w:rsidRPr="00964C67" w:rsidRDefault="007572AB" w:rsidP="00FE726A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7572AB" w:rsidRPr="00964C67" w14:paraId="346932B8" w14:textId="77777777" w:rsidTr="00FE726A">
        <w:trPr>
          <w:trHeight w:val="217"/>
        </w:trPr>
        <w:tc>
          <w:tcPr>
            <w:tcW w:w="4122" w:type="dxa"/>
            <w:tcMar>
              <w:top w:w="75" w:type="dxa"/>
              <w:bottom w:w="75" w:type="dxa"/>
            </w:tcMar>
            <w:vAlign w:val="center"/>
          </w:tcPr>
          <w:p w14:paraId="6CBF72B5" w14:textId="77777777" w:rsidR="007572AB" w:rsidRPr="00964C67" w:rsidRDefault="007572AB" w:rsidP="00FE726A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7A0870A" w14:textId="77777777" w:rsidR="007572AB" w:rsidRPr="00964C67" w:rsidRDefault="007572AB" w:rsidP="00FE7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42CB9D80" w14:textId="77777777" w:rsidR="007572AB" w:rsidRPr="00964C67" w:rsidRDefault="007572AB" w:rsidP="007572AB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 </w:t>
      </w:r>
    </w:p>
    <w:p w14:paraId="18661D7B" w14:textId="77777777" w:rsidR="007572AB" w:rsidRPr="00964C67" w:rsidRDefault="007572AB" w:rsidP="007572AB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lastRenderedPageBreak/>
        <w:t>OPOMBA:</w:t>
      </w:r>
      <w:r w:rsidRPr="00964C67">
        <w:rPr>
          <w:rFonts w:ascii="Arial" w:hAnsi="Arial" w:cs="Arial"/>
          <w:i/>
          <w:iCs/>
          <w:color w:val="000000"/>
          <w:sz w:val="20"/>
          <w:szCs w:val="20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34E6EFD2" w14:textId="77777777" w:rsidR="007572AB" w:rsidRPr="00964C67" w:rsidRDefault="007572AB" w:rsidP="00A46DD5">
      <w:pPr>
        <w:spacing w:after="0"/>
        <w:jc w:val="right"/>
        <w:rPr>
          <w:rFonts w:ascii="Arial" w:hAnsi="Arial" w:cs="Arial"/>
          <w:sz w:val="20"/>
          <w:szCs w:val="20"/>
        </w:rPr>
      </w:pPr>
    </w:p>
    <w:sectPr w:rsidR="007572AB" w:rsidRPr="00964C67" w:rsidSect="00D931B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17B3" w14:textId="77777777" w:rsidR="00271E77" w:rsidRDefault="00271E77" w:rsidP="006975C6">
      <w:pPr>
        <w:spacing w:after="0" w:line="240" w:lineRule="auto"/>
      </w:pPr>
      <w:r>
        <w:separator/>
      </w:r>
    </w:p>
  </w:endnote>
  <w:endnote w:type="continuationSeparator" w:id="0">
    <w:p w14:paraId="0E5CB0D8" w14:textId="77777777" w:rsidR="00271E77" w:rsidRDefault="00271E7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B86C0" w14:textId="77777777" w:rsidR="00271E77" w:rsidRDefault="00271E77" w:rsidP="006975C6">
      <w:pPr>
        <w:spacing w:after="0" w:line="240" w:lineRule="auto"/>
      </w:pPr>
      <w:r>
        <w:separator/>
      </w:r>
    </w:p>
  </w:footnote>
  <w:footnote w:type="continuationSeparator" w:id="0">
    <w:p w14:paraId="22D278E6" w14:textId="77777777" w:rsidR="00271E77" w:rsidRDefault="00271E7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7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2E512ED"/>
    <w:multiLevelType w:val="multilevel"/>
    <w:tmpl w:val="A7DA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09F2D85"/>
    <w:multiLevelType w:val="hybridMultilevel"/>
    <w:tmpl w:val="43523258"/>
    <w:lvl w:ilvl="0" w:tplc="4A9CCFF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1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6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54801">
    <w:abstractNumId w:val="7"/>
  </w:num>
  <w:num w:numId="2" w16cid:durableId="2042245181">
    <w:abstractNumId w:val="4"/>
  </w:num>
  <w:num w:numId="3" w16cid:durableId="1702047487">
    <w:abstractNumId w:val="20"/>
  </w:num>
  <w:num w:numId="4" w16cid:durableId="461844152">
    <w:abstractNumId w:val="80"/>
  </w:num>
  <w:num w:numId="5" w16cid:durableId="2146848445">
    <w:abstractNumId w:val="11"/>
  </w:num>
  <w:num w:numId="6" w16cid:durableId="1337415434">
    <w:abstractNumId w:val="29"/>
  </w:num>
  <w:num w:numId="7" w16cid:durableId="302083467">
    <w:abstractNumId w:val="14"/>
  </w:num>
  <w:num w:numId="8" w16cid:durableId="1890604779">
    <w:abstractNumId w:val="41"/>
  </w:num>
  <w:num w:numId="9" w16cid:durableId="965702416">
    <w:abstractNumId w:val="3"/>
  </w:num>
  <w:num w:numId="10" w16cid:durableId="749236580">
    <w:abstractNumId w:val="63"/>
  </w:num>
  <w:num w:numId="11" w16cid:durableId="1463959734">
    <w:abstractNumId w:val="17"/>
  </w:num>
  <w:num w:numId="12" w16cid:durableId="547037848">
    <w:abstractNumId w:val="27"/>
  </w:num>
  <w:num w:numId="13" w16cid:durableId="1678773448">
    <w:abstractNumId w:val="19"/>
  </w:num>
  <w:num w:numId="14" w16cid:durableId="1173834142">
    <w:abstractNumId w:val="53"/>
  </w:num>
  <w:num w:numId="15" w16cid:durableId="2118255673">
    <w:abstractNumId w:val="1"/>
  </w:num>
  <w:num w:numId="16" w16cid:durableId="577905759">
    <w:abstractNumId w:val="52"/>
  </w:num>
  <w:num w:numId="17" w16cid:durableId="1744182531">
    <w:abstractNumId w:val="10"/>
  </w:num>
  <w:num w:numId="18" w16cid:durableId="1425689381">
    <w:abstractNumId w:val="6"/>
  </w:num>
  <w:num w:numId="19" w16cid:durableId="1974166849">
    <w:abstractNumId w:val="79"/>
  </w:num>
  <w:num w:numId="20" w16cid:durableId="470709121">
    <w:abstractNumId w:val="34"/>
  </w:num>
  <w:num w:numId="21" w16cid:durableId="1427266375">
    <w:abstractNumId w:val="83"/>
  </w:num>
  <w:num w:numId="22" w16cid:durableId="1736469592">
    <w:abstractNumId w:val="75"/>
  </w:num>
  <w:num w:numId="23" w16cid:durableId="1781486090">
    <w:abstractNumId w:val="46"/>
  </w:num>
  <w:num w:numId="24" w16cid:durableId="422454016">
    <w:abstractNumId w:val="74"/>
  </w:num>
  <w:num w:numId="25" w16cid:durableId="521939505">
    <w:abstractNumId w:val="22"/>
  </w:num>
  <w:num w:numId="26" w16cid:durableId="80949763">
    <w:abstractNumId w:val="12"/>
  </w:num>
  <w:num w:numId="27" w16cid:durableId="76094910">
    <w:abstractNumId w:val="59"/>
  </w:num>
  <w:num w:numId="28" w16cid:durableId="765687323">
    <w:abstractNumId w:val="18"/>
  </w:num>
  <w:num w:numId="29" w16cid:durableId="683827651">
    <w:abstractNumId w:val="61"/>
  </w:num>
  <w:num w:numId="30" w16cid:durableId="1519077731">
    <w:abstractNumId w:val="38"/>
  </w:num>
  <w:num w:numId="31" w16cid:durableId="506361219">
    <w:abstractNumId w:val="66"/>
  </w:num>
  <w:num w:numId="32" w16cid:durableId="44330110">
    <w:abstractNumId w:val="71"/>
  </w:num>
  <w:num w:numId="33" w16cid:durableId="2099207533">
    <w:abstractNumId w:val="9"/>
  </w:num>
  <w:num w:numId="34" w16cid:durableId="2118793159">
    <w:abstractNumId w:val="49"/>
  </w:num>
  <w:num w:numId="35" w16cid:durableId="453714011">
    <w:abstractNumId w:val="24"/>
  </w:num>
  <w:num w:numId="36" w16cid:durableId="288055122">
    <w:abstractNumId w:val="58"/>
  </w:num>
  <w:num w:numId="37" w16cid:durableId="1257059094">
    <w:abstractNumId w:val="77"/>
  </w:num>
  <w:num w:numId="38" w16cid:durableId="1090853391">
    <w:abstractNumId w:val="21"/>
  </w:num>
  <w:num w:numId="39" w16cid:durableId="2021541243">
    <w:abstractNumId w:val="82"/>
  </w:num>
  <w:num w:numId="40" w16cid:durableId="670185653">
    <w:abstractNumId w:val="40"/>
  </w:num>
  <w:num w:numId="41" w16cid:durableId="1817330144">
    <w:abstractNumId w:val="56"/>
  </w:num>
  <w:num w:numId="42" w16cid:durableId="1429692003">
    <w:abstractNumId w:val="42"/>
  </w:num>
  <w:num w:numId="43" w16cid:durableId="690954906">
    <w:abstractNumId w:val="69"/>
  </w:num>
  <w:num w:numId="44" w16cid:durableId="1233195777">
    <w:abstractNumId w:val="45"/>
  </w:num>
  <w:num w:numId="45" w16cid:durableId="1868909071">
    <w:abstractNumId w:val="0"/>
  </w:num>
  <w:num w:numId="46" w16cid:durableId="1427070457">
    <w:abstractNumId w:val="31"/>
  </w:num>
  <w:num w:numId="47" w16cid:durableId="924146818">
    <w:abstractNumId w:val="54"/>
  </w:num>
  <w:num w:numId="48" w16cid:durableId="1104493778">
    <w:abstractNumId w:val="33"/>
  </w:num>
  <w:num w:numId="49" w16cid:durableId="1846938166">
    <w:abstractNumId w:val="8"/>
  </w:num>
  <w:num w:numId="50" w16cid:durableId="715204189">
    <w:abstractNumId w:val="81"/>
  </w:num>
  <w:num w:numId="51" w16cid:durableId="815804576">
    <w:abstractNumId w:val="55"/>
  </w:num>
  <w:num w:numId="52" w16cid:durableId="1665402521">
    <w:abstractNumId w:val="30"/>
  </w:num>
  <w:num w:numId="53" w16cid:durableId="1410151067">
    <w:abstractNumId w:val="68"/>
  </w:num>
  <w:num w:numId="54" w16cid:durableId="303392447">
    <w:abstractNumId w:val="50"/>
  </w:num>
  <w:num w:numId="55" w16cid:durableId="1642151889">
    <w:abstractNumId w:val="43"/>
  </w:num>
  <w:num w:numId="56" w16cid:durableId="309872948">
    <w:abstractNumId w:val="64"/>
  </w:num>
  <w:num w:numId="57" w16cid:durableId="2105760435">
    <w:abstractNumId w:val="78"/>
  </w:num>
  <w:num w:numId="58" w16cid:durableId="623123713">
    <w:abstractNumId w:val="47"/>
  </w:num>
  <w:num w:numId="59" w16cid:durableId="1696615750">
    <w:abstractNumId w:val="84"/>
  </w:num>
  <w:num w:numId="60" w16cid:durableId="194585046">
    <w:abstractNumId w:val="48"/>
  </w:num>
  <w:num w:numId="61" w16cid:durableId="438841350">
    <w:abstractNumId w:val="2"/>
  </w:num>
  <w:num w:numId="62" w16cid:durableId="284701231">
    <w:abstractNumId w:val="28"/>
  </w:num>
  <w:num w:numId="63" w16cid:durableId="886066297">
    <w:abstractNumId w:val="26"/>
  </w:num>
  <w:num w:numId="64" w16cid:durableId="205070464">
    <w:abstractNumId w:val="76"/>
  </w:num>
  <w:num w:numId="65" w16cid:durableId="721709682">
    <w:abstractNumId w:val="65"/>
  </w:num>
  <w:num w:numId="66" w16cid:durableId="656150771">
    <w:abstractNumId w:val="72"/>
  </w:num>
  <w:num w:numId="67" w16cid:durableId="1471483425">
    <w:abstractNumId w:val="73"/>
  </w:num>
  <w:num w:numId="68" w16cid:durableId="735319475">
    <w:abstractNumId w:val="32"/>
  </w:num>
  <w:num w:numId="69" w16cid:durableId="1906649142">
    <w:abstractNumId w:val="13"/>
  </w:num>
  <w:num w:numId="70" w16cid:durableId="2034187747">
    <w:abstractNumId w:val="85"/>
  </w:num>
  <w:num w:numId="71" w16cid:durableId="2092701731">
    <w:abstractNumId w:val="57"/>
  </w:num>
  <w:num w:numId="72" w16cid:durableId="1353848162">
    <w:abstractNumId w:val="60"/>
  </w:num>
  <w:num w:numId="73" w16cid:durableId="1613512114">
    <w:abstractNumId w:val="5"/>
  </w:num>
  <w:num w:numId="74" w16cid:durableId="1027682059">
    <w:abstractNumId w:val="36"/>
  </w:num>
  <w:num w:numId="75" w16cid:durableId="1057777478">
    <w:abstractNumId w:val="70"/>
  </w:num>
  <w:num w:numId="76" w16cid:durableId="1080634122">
    <w:abstractNumId w:val="39"/>
  </w:num>
  <w:num w:numId="77" w16cid:durableId="1053236906">
    <w:abstractNumId w:val="62"/>
  </w:num>
  <w:num w:numId="78" w16cid:durableId="1389114071">
    <w:abstractNumId w:val="37"/>
  </w:num>
  <w:num w:numId="79" w16cid:durableId="1990286721">
    <w:abstractNumId w:val="35"/>
  </w:num>
  <w:num w:numId="80" w16cid:durableId="15078909">
    <w:abstractNumId w:val="25"/>
  </w:num>
  <w:num w:numId="81" w16cid:durableId="990133998">
    <w:abstractNumId w:val="15"/>
  </w:num>
  <w:num w:numId="82" w16cid:durableId="896553415">
    <w:abstractNumId w:val="67"/>
  </w:num>
  <w:num w:numId="83" w16cid:durableId="1526403927">
    <w:abstractNumId w:val="23"/>
  </w:num>
  <w:num w:numId="84" w16cid:durableId="1000156398">
    <w:abstractNumId w:val="16"/>
  </w:num>
  <w:num w:numId="85" w16cid:durableId="92015428">
    <w:abstractNumId w:val="51"/>
  </w:num>
  <w:num w:numId="86" w16cid:durableId="79106334">
    <w:abstractNumId w:val="4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733"/>
    <w:rsid w:val="00014308"/>
    <w:rsid w:val="00021212"/>
    <w:rsid w:val="00027F41"/>
    <w:rsid w:val="000352B6"/>
    <w:rsid w:val="00037A49"/>
    <w:rsid w:val="00037CC5"/>
    <w:rsid w:val="00043DDE"/>
    <w:rsid w:val="00047B28"/>
    <w:rsid w:val="0006269A"/>
    <w:rsid w:val="00067831"/>
    <w:rsid w:val="00073EA3"/>
    <w:rsid w:val="000752DC"/>
    <w:rsid w:val="00081448"/>
    <w:rsid w:val="000852C2"/>
    <w:rsid w:val="00097F4A"/>
    <w:rsid w:val="000B17C6"/>
    <w:rsid w:val="000B5158"/>
    <w:rsid w:val="000C00B9"/>
    <w:rsid w:val="000C39F1"/>
    <w:rsid w:val="000C5527"/>
    <w:rsid w:val="000C784E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532D5"/>
    <w:rsid w:val="001600C1"/>
    <w:rsid w:val="00160C7B"/>
    <w:rsid w:val="00160F1B"/>
    <w:rsid w:val="00182ADB"/>
    <w:rsid w:val="00184DC4"/>
    <w:rsid w:val="0019003E"/>
    <w:rsid w:val="00192A22"/>
    <w:rsid w:val="00194CD4"/>
    <w:rsid w:val="001A15D9"/>
    <w:rsid w:val="001B7B51"/>
    <w:rsid w:val="001F5EB8"/>
    <w:rsid w:val="00204EDB"/>
    <w:rsid w:val="002073C3"/>
    <w:rsid w:val="002118D3"/>
    <w:rsid w:val="002145F3"/>
    <w:rsid w:val="00227CCB"/>
    <w:rsid w:val="00232FA6"/>
    <w:rsid w:val="00236B25"/>
    <w:rsid w:val="00243818"/>
    <w:rsid w:val="002634AA"/>
    <w:rsid w:val="00271E77"/>
    <w:rsid w:val="00275EFC"/>
    <w:rsid w:val="00284336"/>
    <w:rsid w:val="00286550"/>
    <w:rsid w:val="00290B71"/>
    <w:rsid w:val="002977E6"/>
    <w:rsid w:val="002A01C9"/>
    <w:rsid w:val="002A07BA"/>
    <w:rsid w:val="002D3DDE"/>
    <w:rsid w:val="002D4723"/>
    <w:rsid w:val="002D58B5"/>
    <w:rsid w:val="002E0FE9"/>
    <w:rsid w:val="002E46C7"/>
    <w:rsid w:val="002E6067"/>
    <w:rsid w:val="002E75F1"/>
    <w:rsid w:val="002E77AE"/>
    <w:rsid w:val="003002D3"/>
    <w:rsid w:val="0031041B"/>
    <w:rsid w:val="00311918"/>
    <w:rsid w:val="00317799"/>
    <w:rsid w:val="0032734B"/>
    <w:rsid w:val="00330C34"/>
    <w:rsid w:val="0033249E"/>
    <w:rsid w:val="003350F5"/>
    <w:rsid w:val="00337E4D"/>
    <w:rsid w:val="00343395"/>
    <w:rsid w:val="00345285"/>
    <w:rsid w:val="00350385"/>
    <w:rsid w:val="003630FC"/>
    <w:rsid w:val="003632AB"/>
    <w:rsid w:val="00364E92"/>
    <w:rsid w:val="0036765B"/>
    <w:rsid w:val="00384311"/>
    <w:rsid w:val="0038461D"/>
    <w:rsid w:val="003911AC"/>
    <w:rsid w:val="003A1AA2"/>
    <w:rsid w:val="003B6908"/>
    <w:rsid w:val="003C21D8"/>
    <w:rsid w:val="003C2E24"/>
    <w:rsid w:val="003D1D15"/>
    <w:rsid w:val="003D6B03"/>
    <w:rsid w:val="003D7C62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203EA"/>
    <w:rsid w:val="00422E4A"/>
    <w:rsid w:val="0042555E"/>
    <w:rsid w:val="00427D37"/>
    <w:rsid w:val="00427EDE"/>
    <w:rsid w:val="0043252F"/>
    <w:rsid w:val="004401B4"/>
    <w:rsid w:val="00444EFD"/>
    <w:rsid w:val="004471AF"/>
    <w:rsid w:val="004546D8"/>
    <w:rsid w:val="00456861"/>
    <w:rsid w:val="00457AAD"/>
    <w:rsid w:val="00461823"/>
    <w:rsid w:val="004702FB"/>
    <w:rsid w:val="004706BC"/>
    <w:rsid w:val="00471503"/>
    <w:rsid w:val="00481CC4"/>
    <w:rsid w:val="00487522"/>
    <w:rsid w:val="004904CE"/>
    <w:rsid w:val="0049479E"/>
    <w:rsid w:val="004A1425"/>
    <w:rsid w:val="004B1CB2"/>
    <w:rsid w:val="004C13CB"/>
    <w:rsid w:val="004D2F9F"/>
    <w:rsid w:val="004E11D6"/>
    <w:rsid w:val="004E6958"/>
    <w:rsid w:val="004F19DC"/>
    <w:rsid w:val="004F2192"/>
    <w:rsid w:val="004F2927"/>
    <w:rsid w:val="004F4F26"/>
    <w:rsid w:val="004F73FF"/>
    <w:rsid w:val="00514F75"/>
    <w:rsid w:val="0052142A"/>
    <w:rsid w:val="0052158D"/>
    <w:rsid w:val="00525F7A"/>
    <w:rsid w:val="00527209"/>
    <w:rsid w:val="00527B21"/>
    <w:rsid w:val="00532568"/>
    <w:rsid w:val="0053510E"/>
    <w:rsid w:val="005423BF"/>
    <w:rsid w:val="00545860"/>
    <w:rsid w:val="00545AE6"/>
    <w:rsid w:val="00545F9D"/>
    <w:rsid w:val="00552985"/>
    <w:rsid w:val="005633A8"/>
    <w:rsid w:val="00574790"/>
    <w:rsid w:val="00577A3F"/>
    <w:rsid w:val="00584494"/>
    <w:rsid w:val="00585B3F"/>
    <w:rsid w:val="005A1529"/>
    <w:rsid w:val="005A2142"/>
    <w:rsid w:val="005A7EEA"/>
    <w:rsid w:val="005B5C46"/>
    <w:rsid w:val="005B6195"/>
    <w:rsid w:val="005B6858"/>
    <w:rsid w:val="005C4E6B"/>
    <w:rsid w:val="005D1364"/>
    <w:rsid w:val="005D366E"/>
    <w:rsid w:val="005F1D03"/>
    <w:rsid w:val="005F6FFB"/>
    <w:rsid w:val="00606BB8"/>
    <w:rsid w:val="0061050D"/>
    <w:rsid w:val="00617793"/>
    <w:rsid w:val="00630199"/>
    <w:rsid w:val="006347C3"/>
    <w:rsid w:val="00652FE7"/>
    <w:rsid w:val="0065516A"/>
    <w:rsid w:val="006844EA"/>
    <w:rsid w:val="0069172E"/>
    <w:rsid w:val="006921E7"/>
    <w:rsid w:val="00695ABC"/>
    <w:rsid w:val="006975C6"/>
    <w:rsid w:val="006A4D52"/>
    <w:rsid w:val="006A5918"/>
    <w:rsid w:val="006A6500"/>
    <w:rsid w:val="006A6B3F"/>
    <w:rsid w:val="006B2936"/>
    <w:rsid w:val="006B4370"/>
    <w:rsid w:val="006D669B"/>
    <w:rsid w:val="006E4722"/>
    <w:rsid w:val="006F1DA5"/>
    <w:rsid w:val="006F20FB"/>
    <w:rsid w:val="006F2FE0"/>
    <w:rsid w:val="00710475"/>
    <w:rsid w:val="007109D5"/>
    <w:rsid w:val="00715F42"/>
    <w:rsid w:val="00736294"/>
    <w:rsid w:val="00740870"/>
    <w:rsid w:val="007434DC"/>
    <w:rsid w:val="00755D39"/>
    <w:rsid w:val="007572AB"/>
    <w:rsid w:val="00761C9B"/>
    <w:rsid w:val="00762809"/>
    <w:rsid w:val="007714F6"/>
    <w:rsid w:val="00775181"/>
    <w:rsid w:val="00785F39"/>
    <w:rsid w:val="007A6658"/>
    <w:rsid w:val="007B5780"/>
    <w:rsid w:val="007B6725"/>
    <w:rsid w:val="007C1218"/>
    <w:rsid w:val="007C1FBE"/>
    <w:rsid w:val="007C3EA0"/>
    <w:rsid w:val="007D44EC"/>
    <w:rsid w:val="007D6FB3"/>
    <w:rsid w:val="007E0E83"/>
    <w:rsid w:val="007E78A7"/>
    <w:rsid w:val="007F470A"/>
    <w:rsid w:val="007F660E"/>
    <w:rsid w:val="0080066B"/>
    <w:rsid w:val="00807EE1"/>
    <w:rsid w:val="008217A7"/>
    <w:rsid w:val="00823F4C"/>
    <w:rsid w:val="00826F06"/>
    <w:rsid w:val="008278F5"/>
    <w:rsid w:val="008337E2"/>
    <w:rsid w:val="0083523E"/>
    <w:rsid w:val="00841F23"/>
    <w:rsid w:val="008421C2"/>
    <w:rsid w:val="00842574"/>
    <w:rsid w:val="008708CB"/>
    <w:rsid w:val="00883DFD"/>
    <w:rsid w:val="008954DC"/>
    <w:rsid w:val="008966E4"/>
    <w:rsid w:val="008B407E"/>
    <w:rsid w:val="008B4A29"/>
    <w:rsid w:val="008B72CE"/>
    <w:rsid w:val="008C54A4"/>
    <w:rsid w:val="008C6DBB"/>
    <w:rsid w:val="00902C56"/>
    <w:rsid w:val="00910385"/>
    <w:rsid w:val="00920990"/>
    <w:rsid w:val="00920E29"/>
    <w:rsid w:val="00925283"/>
    <w:rsid w:val="00930868"/>
    <w:rsid w:val="0093248B"/>
    <w:rsid w:val="0093328A"/>
    <w:rsid w:val="009415CC"/>
    <w:rsid w:val="00955116"/>
    <w:rsid w:val="009561BD"/>
    <w:rsid w:val="009573AE"/>
    <w:rsid w:val="00960022"/>
    <w:rsid w:val="00961472"/>
    <w:rsid w:val="00964C67"/>
    <w:rsid w:val="009666F2"/>
    <w:rsid w:val="0097034D"/>
    <w:rsid w:val="00971B39"/>
    <w:rsid w:val="00975843"/>
    <w:rsid w:val="009773CE"/>
    <w:rsid w:val="009836D9"/>
    <w:rsid w:val="00983AA7"/>
    <w:rsid w:val="00984D8E"/>
    <w:rsid w:val="009A2573"/>
    <w:rsid w:val="009A6580"/>
    <w:rsid w:val="009A769B"/>
    <w:rsid w:val="009C1644"/>
    <w:rsid w:val="009E6362"/>
    <w:rsid w:val="009E7E63"/>
    <w:rsid w:val="009F1C43"/>
    <w:rsid w:val="009F3D62"/>
    <w:rsid w:val="009F45B0"/>
    <w:rsid w:val="00A00624"/>
    <w:rsid w:val="00A02D04"/>
    <w:rsid w:val="00A031E2"/>
    <w:rsid w:val="00A118D8"/>
    <w:rsid w:val="00A13EFC"/>
    <w:rsid w:val="00A16414"/>
    <w:rsid w:val="00A25855"/>
    <w:rsid w:val="00A33E69"/>
    <w:rsid w:val="00A35A73"/>
    <w:rsid w:val="00A4055E"/>
    <w:rsid w:val="00A46DD5"/>
    <w:rsid w:val="00A52459"/>
    <w:rsid w:val="00A52DCC"/>
    <w:rsid w:val="00A549FF"/>
    <w:rsid w:val="00A61B85"/>
    <w:rsid w:val="00A73BCC"/>
    <w:rsid w:val="00A9410A"/>
    <w:rsid w:val="00AA097D"/>
    <w:rsid w:val="00AA1CEC"/>
    <w:rsid w:val="00AA455D"/>
    <w:rsid w:val="00AB4E02"/>
    <w:rsid w:val="00AC3D79"/>
    <w:rsid w:val="00AC6486"/>
    <w:rsid w:val="00AE1F5D"/>
    <w:rsid w:val="00AE55CE"/>
    <w:rsid w:val="00AE74B5"/>
    <w:rsid w:val="00AE7DA9"/>
    <w:rsid w:val="00AF54C1"/>
    <w:rsid w:val="00AF7FB0"/>
    <w:rsid w:val="00B02359"/>
    <w:rsid w:val="00B05771"/>
    <w:rsid w:val="00B169F3"/>
    <w:rsid w:val="00B200C9"/>
    <w:rsid w:val="00B26A7F"/>
    <w:rsid w:val="00B31333"/>
    <w:rsid w:val="00B3236E"/>
    <w:rsid w:val="00B4205B"/>
    <w:rsid w:val="00B548F6"/>
    <w:rsid w:val="00B62091"/>
    <w:rsid w:val="00B757D1"/>
    <w:rsid w:val="00B91781"/>
    <w:rsid w:val="00B93434"/>
    <w:rsid w:val="00B95496"/>
    <w:rsid w:val="00B9755B"/>
    <w:rsid w:val="00BA0C2E"/>
    <w:rsid w:val="00BA1D35"/>
    <w:rsid w:val="00BB5658"/>
    <w:rsid w:val="00BB70B1"/>
    <w:rsid w:val="00BC2D61"/>
    <w:rsid w:val="00BD0FA9"/>
    <w:rsid w:val="00BD6C25"/>
    <w:rsid w:val="00BF7214"/>
    <w:rsid w:val="00BF775A"/>
    <w:rsid w:val="00C02EF0"/>
    <w:rsid w:val="00C11785"/>
    <w:rsid w:val="00C125C6"/>
    <w:rsid w:val="00C23CB9"/>
    <w:rsid w:val="00C24613"/>
    <w:rsid w:val="00C315C9"/>
    <w:rsid w:val="00C3396B"/>
    <w:rsid w:val="00C40D1C"/>
    <w:rsid w:val="00C4683B"/>
    <w:rsid w:val="00C4793C"/>
    <w:rsid w:val="00C51B49"/>
    <w:rsid w:val="00C5381E"/>
    <w:rsid w:val="00C53F74"/>
    <w:rsid w:val="00C54CF6"/>
    <w:rsid w:val="00C649B4"/>
    <w:rsid w:val="00C67B79"/>
    <w:rsid w:val="00C754AE"/>
    <w:rsid w:val="00C91774"/>
    <w:rsid w:val="00C917E8"/>
    <w:rsid w:val="00C94842"/>
    <w:rsid w:val="00CA1DA8"/>
    <w:rsid w:val="00CA25AC"/>
    <w:rsid w:val="00CA5C21"/>
    <w:rsid w:val="00CA7CD2"/>
    <w:rsid w:val="00CB568D"/>
    <w:rsid w:val="00CB69AE"/>
    <w:rsid w:val="00CB6ABE"/>
    <w:rsid w:val="00CC23E4"/>
    <w:rsid w:val="00CC2567"/>
    <w:rsid w:val="00CC6561"/>
    <w:rsid w:val="00CC6EEB"/>
    <w:rsid w:val="00CD48B3"/>
    <w:rsid w:val="00CD5DB9"/>
    <w:rsid w:val="00CD6E25"/>
    <w:rsid w:val="00CF640B"/>
    <w:rsid w:val="00CF69B3"/>
    <w:rsid w:val="00D1434A"/>
    <w:rsid w:val="00D15B52"/>
    <w:rsid w:val="00D20372"/>
    <w:rsid w:val="00D33F7C"/>
    <w:rsid w:val="00D379CF"/>
    <w:rsid w:val="00D52263"/>
    <w:rsid w:val="00D60973"/>
    <w:rsid w:val="00D60A0B"/>
    <w:rsid w:val="00D6657F"/>
    <w:rsid w:val="00D71EAC"/>
    <w:rsid w:val="00D7467F"/>
    <w:rsid w:val="00D82533"/>
    <w:rsid w:val="00D82F12"/>
    <w:rsid w:val="00D878BF"/>
    <w:rsid w:val="00D931BF"/>
    <w:rsid w:val="00D9764B"/>
    <w:rsid w:val="00DB237E"/>
    <w:rsid w:val="00DD2FA1"/>
    <w:rsid w:val="00DD5430"/>
    <w:rsid w:val="00DD653B"/>
    <w:rsid w:val="00DD6EB0"/>
    <w:rsid w:val="00DF6054"/>
    <w:rsid w:val="00E0320F"/>
    <w:rsid w:val="00E0491A"/>
    <w:rsid w:val="00E14B65"/>
    <w:rsid w:val="00E1786B"/>
    <w:rsid w:val="00E21A1B"/>
    <w:rsid w:val="00E21B22"/>
    <w:rsid w:val="00E24464"/>
    <w:rsid w:val="00E352D4"/>
    <w:rsid w:val="00E439A4"/>
    <w:rsid w:val="00E4684A"/>
    <w:rsid w:val="00E55B9D"/>
    <w:rsid w:val="00E67C28"/>
    <w:rsid w:val="00E850C8"/>
    <w:rsid w:val="00E87719"/>
    <w:rsid w:val="00EA108C"/>
    <w:rsid w:val="00EA158D"/>
    <w:rsid w:val="00EA3F19"/>
    <w:rsid w:val="00EA5723"/>
    <w:rsid w:val="00EB0B39"/>
    <w:rsid w:val="00EB2DD7"/>
    <w:rsid w:val="00EB6AEC"/>
    <w:rsid w:val="00EB7B60"/>
    <w:rsid w:val="00EC4733"/>
    <w:rsid w:val="00EC7045"/>
    <w:rsid w:val="00ED36DE"/>
    <w:rsid w:val="00ED41BC"/>
    <w:rsid w:val="00EE22E0"/>
    <w:rsid w:val="00EF1926"/>
    <w:rsid w:val="00EF3AE5"/>
    <w:rsid w:val="00EF47F7"/>
    <w:rsid w:val="00F04C0A"/>
    <w:rsid w:val="00F13D9F"/>
    <w:rsid w:val="00F22DE2"/>
    <w:rsid w:val="00F26AA4"/>
    <w:rsid w:val="00F44E4B"/>
    <w:rsid w:val="00F454F2"/>
    <w:rsid w:val="00F541FC"/>
    <w:rsid w:val="00F56C88"/>
    <w:rsid w:val="00F64AD8"/>
    <w:rsid w:val="00F72F99"/>
    <w:rsid w:val="00F77A44"/>
    <w:rsid w:val="00F81308"/>
    <w:rsid w:val="00F821B9"/>
    <w:rsid w:val="00F851F3"/>
    <w:rsid w:val="00FA397B"/>
    <w:rsid w:val="00FB04E5"/>
    <w:rsid w:val="00FB3258"/>
    <w:rsid w:val="00FC1E00"/>
    <w:rsid w:val="00FC2646"/>
    <w:rsid w:val="00FD2770"/>
    <w:rsid w:val="00FE634A"/>
    <w:rsid w:val="00FE75C8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C23C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23CB9"/>
    <w:rPr>
      <w:rFonts w:ascii="Arial" w:eastAsia="Arial" w:hAnsi="Arial" w:cs="Arial"/>
      <w:sz w:val="20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rsid w:val="00C23CB9"/>
    <w:rPr>
      <w:rFonts w:ascii="Helvetica" w:hAnsi="Helvetica"/>
    </w:rPr>
  </w:style>
  <w:style w:type="paragraph" w:customStyle="1" w:styleId="Brezrazmikov1">
    <w:name w:val="Brez razmikov1"/>
    <w:qFormat/>
    <w:rsid w:val="00C40D1C"/>
    <w:pPr>
      <w:spacing w:after="0" w:line="240" w:lineRule="auto"/>
    </w:pPr>
    <w:rPr>
      <w:rFonts w:ascii="Calibri" w:eastAsia="Calibri" w:hAnsi="Calibri" w:cs="Times New Roman"/>
    </w:rPr>
  </w:style>
  <w:style w:type="paragraph" w:styleId="HTML-oblikovano">
    <w:name w:val="HTML Preformatted"/>
    <w:basedOn w:val="Navaden"/>
    <w:link w:val="HTML-oblikovanoZnak"/>
    <w:rsid w:val="00EE22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E22E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50EB9-1816-40A4-9DA0-9CC9AD37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Sabina</dc:creator>
  <cp:lastModifiedBy>SABINA ROŠTAN</cp:lastModifiedBy>
  <cp:revision>30</cp:revision>
  <cp:lastPrinted>2016-12-02T07:30:00Z</cp:lastPrinted>
  <dcterms:created xsi:type="dcterms:W3CDTF">2022-09-20T11:01:00Z</dcterms:created>
  <dcterms:modified xsi:type="dcterms:W3CDTF">2025-01-30T09:11:00Z</dcterms:modified>
</cp:coreProperties>
</file>